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0B5812" w:rsidP="004348AF">
      <w:pPr>
        <w:spacing w:before="120" w:after="0"/>
        <w:ind w:left="4820" w:hanging="142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М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А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Пушков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F12475">
        <w:rPr>
          <w:bCs/>
          <w:spacing w:val="20"/>
        </w:rPr>
        <w:t xml:space="preserve">  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812510">
        <w:rPr>
          <w:bCs/>
          <w:spacing w:val="20"/>
        </w:rPr>
        <w:t>апреля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315D2D">
        <w:rPr>
          <w:lang w:eastAsia="ar-SA"/>
        </w:rPr>
        <w:t>5</w:t>
      </w:r>
      <w:r w:rsidR="00812510">
        <w:rPr>
          <w:lang w:eastAsia="ar-SA"/>
        </w:rPr>
        <w:t>7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4B7104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поставщиков (МО). (1).</w:t>
      </w:r>
      <w:r>
        <w:tab/>
      </w:r>
      <w:r>
        <w:fldChar w:fldCharType="begin"/>
      </w:r>
      <w:r>
        <w:instrText xml:space="preserve"> PAGEREF _Toc472423552 \h </w:instrText>
      </w:r>
      <w:r>
        <w:fldChar w:fldCharType="separate"/>
      </w:r>
      <w:r w:rsidR="004B7104">
        <w:t>14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подразделений (МО).</w:t>
      </w:r>
      <w:r>
        <w:tab/>
      </w:r>
      <w:r>
        <w:fldChar w:fldCharType="begin"/>
      </w:r>
      <w:r>
        <w:instrText xml:space="preserve"> PAGEREF _Toc472423553 \h </w:instrText>
      </w:r>
      <w:r>
        <w:fldChar w:fldCharType="separate"/>
      </w:r>
      <w:r w:rsidR="004B7104">
        <w:t>15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_Toc472423554 \h </w:instrText>
      </w:r>
      <w:r>
        <w:fldChar w:fldCharType="separate"/>
      </w:r>
      <w:r w:rsidR="004B7104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документов (3)</w:t>
      </w:r>
      <w:r>
        <w:tab/>
      </w:r>
      <w:r>
        <w:fldChar w:fldCharType="begin"/>
      </w:r>
      <w:r>
        <w:instrText xml:space="preserve"> PAGEREF _Toc472423555 \h </w:instrText>
      </w:r>
      <w:r>
        <w:fldChar w:fldCharType="separate"/>
      </w:r>
      <w:r w:rsidR="004B7104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Социальные категории пациентов (4)</w:t>
      </w:r>
      <w:r>
        <w:tab/>
      </w:r>
      <w:r>
        <w:fldChar w:fldCharType="begin"/>
      </w:r>
      <w:r>
        <w:instrText xml:space="preserve"> PAGEREF _Toc472423556 \h </w:instrText>
      </w:r>
      <w:r>
        <w:fldChar w:fldCharType="separate"/>
      </w:r>
      <w:r w:rsidR="004B7104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Регионы (5)</w:t>
      </w:r>
      <w:r>
        <w:tab/>
      </w:r>
      <w:r>
        <w:fldChar w:fldCharType="begin"/>
      </w:r>
      <w:r>
        <w:instrText xml:space="preserve"> PAGEREF _Toc472423557 \h </w:instrText>
      </w:r>
      <w:r>
        <w:fldChar w:fldCharType="separate"/>
      </w:r>
      <w:r w:rsidR="004B7104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Специальности (9)</w:t>
      </w:r>
      <w:r>
        <w:tab/>
      </w:r>
      <w:r>
        <w:fldChar w:fldCharType="begin"/>
      </w:r>
      <w:r>
        <w:instrText xml:space="preserve"> PAGEREF _Toc472423558 \h </w:instrText>
      </w:r>
      <w:r>
        <w:fldChar w:fldCharType="separate"/>
      </w:r>
      <w:r w:rsidR="004B7104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Результаты лечения (10)</w:t>
      </w:r>
      <w:r>
        <w:tab/>
      </w:r>
      <w:r>
        <w:fldChar w:fldCharType="begin"/>
      </w:r>
      <w:r>
        <w:instrText xml:space="preserve"> PAGEREF _Toc472423559 \h </w:instrText>
      </w:r>
      <w:r>
        <w:fldChar w:fldCharType="separate"/>
      </w:r>
      <w:r w:rsidR="004B7104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Поводы посещения в поликлинике (11)</w:t>
      </w:r>
      <w:r>
        <w:tab/>
      </w:r>
      <w:r>
        <w:fldChar w:fldCharType="begin"/>
      </w:r>
      <w:r>
        <w:instrText xml:space="preserve"> PAGEREF _Toc472423560 \h </w:instrText>
      </w:r>
      <w:r>
        <w:fldChar w:fldCharType="separate"/>
      </w:r>
      <w:r w:rsidR="004B7104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диагнозов (12)</w:t>
      </w:r>
      <w:r>
        <w:tab/>
      </w:r>
      <w:r>
        <w:fldChar w:fldCharType="begin"/>
      </w:r>
      <w:r>
        <w:instrText xml:space="preserve"> PAGEREF _Toc472423561 \h </w:instrText>
      </w:r>
      <w:r>
        <w:fldChar w:fldCharType="separate"/>
      </w:r>
      <w:r w:rsidR="004B7104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Диагнозы МКБ10</w:t>
      </w:r>
      <w:r>
        <w:tab/>
      </w:r>
      <w:r>
        <w:fldChar w:fldCharType="begin"/>
      </w:r>
      <w:r>
        <w:instrText xml:space="preserve"> PAGEREF _Toc472423562 \h </w:instrText>
      </w:r>
      <w:r>
        <w:fldChar w:fldCharType="separate"/>
      </w:r>
      <w:r w:rsidR="004B7104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травм (13)</w:t>
      </w:r>
      <w:r>
        <w:tab/>
      </w:r>
      <w:r>
        <w:fldChar w:fldCharType="begin"/>
      </w:r>
      <w:r>
        <w:instrText xml:space="preserve"> PAGEREF _Toc472423563 \h </w:instrText>
      </w:r>
      <w:r>
        <w:fldChar w:fldCharType="separate"/>
      </w:r>
      <w:r w:rsidR="004B7104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Простые медицинские услуги (16,17,18,19)</w:t>
      </w:r>
      <w:r>
        <w:tab/>
      </w:r>
      <w:r>
        <w:fldChar w:fldCharType="begin"/>
      </w:r>
      <w:r>
        <w:instrText xml:space="preserve"> PAGEREF _Toc472423564 \h </w:instrText>
      </w:r>
      <w:r>
        <w:fldChar w:fldCharType="separate"/>
      </w:r>
      <w:r w:rsidR="004B7104">
        <w:t>21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Операции в стационарах (23)</w:t>
      </w:r>
      <w:r>
        <w:tab/>
      </w:r>
      <w:r>
        <w:fldChar w:fldCharType="begin"/>
      </w:r>
      <w:r>
        <w:instrText xml:space="preserve"> PAGEREF _Toc472423568 \h </w:instrText>
      </w:r>
      <w:r>
        <w:fldChar w:fldCharType="separate"/>
      </w:r>
      <w:r w:rsidR="004B7104">
        <w:t>22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_Toc472423569 \h </w:instrText>
      </w:r>
      <w:r>
        <w:fldChar w:fldCharType="separate"/>
      </w:r>
      <w:r w:rsidR="004B7104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_Toc472423570 \h </w:instrText>
      </w:r>
      <w:r>
        <w:fldChar w:fldCharType="separate"/>
      </w:r>
      <w:r w:rsidR="004B7104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Страны мира (24)</w:t>
      </w:r>
      <w:r>
        <w:tab/>
      </w:r>
      <w:r>
        <w:fldChar w:fldCharType="begin"/>
      </w:r>
      <w:r>
        <w:instrText xml:space="preserve"> PAGEREF _Toc472423571 \h </w:instrText>
      </w:r>
      <w:r>
        <w:fldChar w:fldCharType="separate"/>
      </w:r>
      <w:r w:rsidR="004B7104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тарифов (66)</w:t>
      </w:r>
      <w:r>
        <w:tab/>
      </w:r>
      <w:r>
        <w:fldChar w:fldCharType="begin"/>
      </w:r>
      <w:r>
        <w:instrText xml:space="preserve"> PAGEREF _Toc472423572 \h </w:instrText>
      </w:r>
      <w:r>
        <w:fldChar w:fldCharType="separate"/>
      </w:r>
      <w:r w:rsidR="004B7104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Возрастные группы (30)</w:t>
      </w:r>
      <w:r>
        <w:tab/>
      </w:r>
      <w:r>
        <w:fldChar w:fldCharType="begin"/>
      </w:r>
      <w:r>
        <w:instrText xml:space="preserve"> PAGEREF _Toc472423573 \h </w:instrText>
      </w:r>
      <w:r>
        <w:fldChar w:fldCharType="separate"/>
      </w:r>
      <w:r w:rsidR="004B7104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Цели направлений (31)</w:t>
      </w:r>
      <w:r>
        <w:tab/>
      </w:r>
      <w:r>
        <w:fldChar w:fldCharType="begin"/>
      </w:r>
      <w:r>
        <w:instrText xml:space="preserve"> PAGEREF _Toc472423574 \h </w:instrText>
      </w:r>
      <w:r>
        <w:fldChar w:fldCharType="separate"/>
      </w:r>
      <w:r w:rsidR="004B7104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КСГ (82, 84, 36, 37)</w:t>
      </w:r>
      <w:r>
        <w:tab/>
      </w:r>
      <w:r>
        <w:fldChar w:fldCharType="begin"/>
      </w:r>
      <w:r>
        <w:instrText xml:space="preserve"> PAGEREF _Toc472423575 \h </w:instrText>
      </w:r>
      <w:r>
        <w:fldChar w:fldCharType="separate"/>
      </w:r>
      <w:r w:rsidR="004B7104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_Toc472423576 \h </w:instrText>
      </w:r>
      <w:r>
        <w:fldChar w:fldCharType="separate"/>
      </w:r>
      <w:r w:rsidR="004B7104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_Toc472423577 \h </w:instrText>
      </w:r>
      <w:r>
        <w:fldChar w:fldCharType="separate"/>
      </w:r>
      <w:r w:rsidR="004B7104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круглосуточный стационар ВМП (36)</w:t>
      </w:r>
      <w:r>
        <w:tab/>
      </w:r>
      <w:r>
        <w:fldChar w:fldCharType="begin"/>
      </w:r>
      <w:r>
        <w:instrText xml:space="preserve"> PAGEREF _Toc472423578 \h </w:instrText>
      </w:r>
      <w:r>
        <w:fldChar w:fldCharType="separate"/>
      </w:r>
      <w:r w:rsidR="004B7104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дневной стационар ВМП (37)</w:t>
      </w:r>
      <w:r>
        <w:tab/>
      </w:r>
      <w:r>
        <w:fldChar w:fldCharType="begin"/>
      </w:r>
      <w:r>
        <w:instrText xml:space="preserve"> PAGEREF _Toc472423579 \h </w:instrText>
      </w:r>
      <w:r>
        <w:fldChar w:fldCharType="separate"/>
      </w:r>
      <w:r w:rsidR="004B7104">
        <w:t>28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_Toc472423580 \h </w:instrText>
      </w:r>
      <w:r>
        <w:fldChar w:fldCharType="separate"/>
      </w:r>
      <w:r w:rsidR="004B7104">
        <w:t>29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Скорая медицинская помощь</w:t>
      </w:r>
      <w:r>
        <w:tab/>
      </w:r>
      <w:r>
        <w:fldChar w:fldCharType="begin"/>
      </w:r>
      <w:r>
        <w:instrText xml:space="preserve"> PAGEREF _Toc472423581 \h </w:instrText>
      </w:r>
      <w:r>
        <w:fldChar w:fldCharType="separate"/>
      </w:r>
      <w:r w:rsidR="004B7104">
        <w:t>30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Код вида анестезии (58)</w:t>
      </w:r>
      <w:r>
        <w:tab/>
      </w:r>
      <w:r>
        <w:fldChar w:fldCharType="begin"/>
      </w:r>
      <w:r>
        <w:instrText xml:space="preserve"> PAGEREF _Toc472423582 \h </w:instrText>
      </w:r>
      <w:r>
        <w:fldChar w:fldCharType="separate"/>
      </w:r>
      <w:r w:rsidR="004B7104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цен (61)</w:t>
      </w:r>
      <w:r>
        <w:tab/>
      </w:r>
      <w:r>
        <w:fldChar w:fldCharType="begin"/>
      </w:r>
      <w:r>
        <w:instrText xml:space="preserve"> PAGEREF _Toc472423583 \h </w:instrText>
      </w:r>
      <w:r>
        <w:fldChar w:fldCharType="separate"/>
      </w:r>
      <w:r w:rsidR="004B7104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lastRenderedPageBreak/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Единицы измерения (63)</w:t>
      </w:r>
      <w:r>
        <w:tab/>
      </w:r>
      <w:r>
        <w:fldChar w:fldCharType="begin"/>
      </w:r>
      <w:r>
        <w:instrText xml:space="preserve"> PAGEREF _Toc472423584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Показатели    (64)</w:t>
      </w:r>
      <w:r>
        <w:tab/>
      </w:r>
      <w:r>
        <w:fldChar w:fldCharType="begin"/>
      </w:r>
      <w:r>
        <w:instrText xml:space="preserve"> PAGEREF _Toc472423585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Факторы риска (65)</w:t>
      </w:r>
      <w:r>
        <w:tab/>
      </w:r>
      <w:r>
        <w:fldChar w:fldCharType="begin"/>
      </w:r>
      <w:r>
        <w:instrText xml:space="preserve"> PAGEREF _Toc472423586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Профили медицинской помощи   (67)</w:t>
      </w:r>
      <w:r>
        <w:tab/>
      </w:r>
      <w:r>
        <w:fldChar w:fldCharType="begin"/>
      </w:r>
      <w:r>
        <w:instrText xml:space="preserve"> PAGEREF _Toc472423587 \h </w:instrText>
      </w:r>
      <w:r>
        <w:fldChar w:fldCharType="separate"/>
      </w:r>
      <w:r w:rsidR="004B7104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льготников (69)</w:t>
      </w:r>
      <w:r>
        <w:tab/>
      </w:r>
      <w:r>
        <w:fldChar w:fldCharType="begin"/>
      </w:r>
      <w:r>
        <w:instrText xml:space="preserve"> PAGEREF _Toc472423588 \h </w:instrText>
      </w:r>
      <w:r>
        <w:fldChar w:fldCharType="separate"/>
      </w:r>
      <w:r w:rsidR="004B7104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_Toc472423589 \h </w:instrText>
      </w:r>
      <w:r>
        <w:fldChar w:fldCharType="separate"/>
      </w:r>
      <w:r w:rsidR="004B7104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_Toc472423590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соответствия вида и метода ВМП (71)</w:t>
      </w:r>
      <w:r>
        <w:tab/>
      </w:r>
      <w:r>
        <w:fldChar w:fldCharType="begin"/>
      </w:r>
      <w:r>
        <w:instrText xml:space="preserve"> PAGEREF _Toc472423591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пробирок (72)</w:t>
      </w:r>
      <w:r>
        <w:tab/>
      </w:r>
      <w:r>
        <w:fldChar w:fldCharType="begin"/>
      </w:r>
      <w:r>
        <w:instrText xml:space="preserve"> PAGEREF _Toc472423592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_Toc472423593 \h </w:instrText>
      </w:r>
      <w:r>
        <w:fldChar w:fldCharType="separate"/>
      </w:r>
      <w:r w:rsidR="004B7104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_Toc472423594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_Toc472423595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_Toc472423596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поверхностей зубов (77)</w:t>
      </w:r>
      <w:r>
        <w:tab/>
      </w:r>
      <w:r>
        <w:fldChar w:fldCharType="begin"/>
      </w:r>
      <w:r>
        <w:instrText xml:space="preserve"> PAGEREF _Toc472423597 \h </w:instrText>
      </w:r>
      <w:r>
        <w:fldChar w:fldCharType="separate"/>
      </w:r>
      <w:r w:rsidR="004B7104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Зубная формула (78)</w:t>
      </w:r>
      <w:r>
        <w:tab/>
      </w:r>
      <w:r>
        <w:fldChar w:fldCharType="begin"/>
      </w:r>
      <w:r>
        <w:instrText xml:space="preserve"> PAGEREF _Toc472423598 \h </w:instrText>
      </w:r>
      <w:r>
        <w:fldChar w:fldCharType="separate"/>
      </w:r>
      <w:r w:rsidR="004B7104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Расходные материалы (79)</w:t>
      </w:r>
      <w:r>
        <w:tab/>
      </w:r>
      <w:r>
        <w:fldChar w:fldCharType="begin"/>
      </w:r>
      <w:r>
        <w:instrText xml:space="preserve"> PAGEREF _Toc472423599 \h </w:instrText>
      </w:r>
      <w:r>
        <w:fldChar w:fldCharType="separate"/>
      </w:r>
      <w:r w:rsidR="004B7104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Соответестви кода оказанной медицинской услуги коду специальности лечащего врача (81) (т.с. прил.20)</w:t>
      </w:r>
      <w:r>
        <w:tab/>
      </w:r>
      <w:r>
        <w:fldChar w:fldCharType="begin"/>
      </w:r>
      <w:r>
        <w:instrText xml:space="preserve"> PAGEREF _Toc472423600 \h </w:instrText>
      </w:r>
      <w:r>
        <w:fldChar w:fldCharType="separate"/>
      </w:r>
      <w:r w:rsidR="004B7104">
        <w:t>38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4B7104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Пол пациента (30)</w:t>
      </w:r>
      <w:r>
        <w:tab/>
      </w:r>
      <w:r>
        <w:fldChar w:fldCharType="begin"/>
      </w:r>
      <w:r>
        <w:instrText xml:space="preserve"> PAGEREF _Toc472423606 \h </w:instrText>
      </w:r>
      <w:r>
        <w:fldChar w:fldCharType="separate"/>
      </w:r>
      <w:r w:rsidR="004B7104">
        <w:t>40</w:t>
      </w:r>
      <w:r>
        <w:fldChar w:fldCharType="end"/>
      </w:r>
    </w:p>
    <w:p w:rsidR="00433E4C" w:rsidRPr="00BF2D29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F2D29">
        <w:t>43.</w:t>
      </w:r>
      <w:r w:rsidRPr="00BF2D29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BF2D29">
        <w:t>Виды абортов (85)</w:t>
      </w:r>
      <w:r w:rsidRPr="00BF2D29">
        <w:tab/>
      </w:r>
      <w:r w:rsidRPr="00BF2D29">
        <w:fldChar w:fldCharType="begin"/>
      </w:r>
      <w:r w:rsidRPr="00BF2D29">
        <w:instrText xml:space="preserve"> PAGEREF _Toc472423607 \h </w:instrText>
      </w:r>
      <w:r w:rsidRPr="00BF2D29">
        <w:fldChar w:fldCharType="separate"/>
      </w:r>
      <w:r w:rsidR="004B7104" w:rsidRPr="00BF2D29">
        <w:t>40</w:t>
      </w:r>
      <w:r w:rsidRPr="00BF2D29"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472423546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472423547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F50E90">
        <w:rPr>
          <w:color w:val="0033CC"/>
          <w:sz w:val="22"/>
          <w:szCs w:val="22"/>
        </w:rPr>
        <w:t>й</w:t>
      </w:r>
      <w:r w:rsidR="00C945CE">
        <w:rPr>
          <w:color w:val="0033CC"/>
          <w:sz w:val="22"/>
          <w:szCs w:val="22"/>
        </w:rPr>
        <w:t xml:space="preserve"> </w:t>
      </w:r>
      <w:r w:rsidR="004B7104">
        <w:rPr>
          <w:color w:val="0033CC"/>
          <w:sz w:val="22"/>
          <w:szCs w:val="22"/>
        </w:rPr>
        <w:t xml:space="preserve"> </w:t>
      </w:r>
      <w:r w:rsidR="00C945CE">
        <w:rPr>
          <w:color w:val="0033CC"/>
          <w:sz w:val="22"/>
          <w:szCs w:val="22"/>
        </w:rPr>
        <w:t>1</w:t>
      </w:r>
      <w:r w:rsidR="00F50E90">
        <w:rPr>
          <w:color w:val="0033CC"/>
          <w:sz w:val="22"/>
          <w:szCs w:val="22"/>
        </w:rPr>
        <w:t xml:space="preserve">, </w:t>
      </w:r>
      <w:r w:rsidR="00812510">
        <w:rPr>
          <w:color w:val="0033CC"/>
          <w:sz w:val="22"/>
          <w:szCs w:val="22"/>
        </w:rPr>
        <w:t>17</w:t>
      </w:r>
      <w:r w:rsidR="004B7104">
        <w:rPr>
          <w:color w:val="0033CC"/>
          <w:sz w:val="22"/>
          <w:szCs w:val="22"/>
        </w:rPr>
        <w:t>,</w:t>
      </w:r>
      <w:r w:rsidR="00812510">
        <w:rPr>
          <w:color w:val="0033CC"/>
          <w:sz w:val="22"/>
          <w:szCs w:val="22"/>
        </w:rPr>
        <w:t xml:space="preserve"> 20, 61</w:t>
      </w:r>
      <w:r w:rsidR="002E190F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  <w:bookmarkStart w:id="4" w:name="_GoBack"/>
      <w:bookmarkEnd w:id="4"/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72423548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lastRenderedPageBreak/>
        <w:t>Соответестви</w:t>
      </w:r>
      <w:r w:rsidR="00433E4C">
        <w:rPr>
          <w:sz w:val="24"/>
          <w:szCs w:val="24"/>
        </w:rPr>
        <w:t>е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433E4C" w:rsidRPr="00BF2D29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72423549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>21.4</w:t>
      </w:r>
      <w:proofErr w:type="gramStart"/>
      <w:r w:rsidRPr="00EB55CD">
        <w:rPr>
          <w:sz w:val="22"/>
          <w:szCs w:val="22"/>
          <w:lang w:val="en-US"/>
        </w:rPr>
        <w:t xml:space="preserve">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proofErr w:type="gramEnd"/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proofErr w:type="spellStart"/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proofErr w:type="spellEnd"/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proofErr w:type="spellEnd"/>
      <w:r w:rsidRPr="00EB55CD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r>
        <w:rPr>
          <w:sz w:val="22"/>
          <w:szCs w:val="22"/>
          <w:lang w:val="en-US"/>
        </w:rPr>
        <w:t>_d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>
        <w:rPr>
          <w:sz w:val="20"/>
          <w:lang w:val="en-US"/>
        </w:rPr>
        <w:t>_d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>
        <w:rPr>
          <w:sz w:val="20"/>
          <w:szCs w:val="20"/>
          <w:lang w:val="en-US"/>
        </w:rPr>
        <w:t>_d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72423550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72423551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699"/>
        <w:gridCol w:w="721"/>
        <w:gridCol w:w="2312"/>
      </w:tblGrid>
      <w:tr w:rsidR="00670FB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33E4C">
        <w:trPr>
          <w:trHeight w:val="2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405623">
              <w:rPr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405623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t>med_help_sign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33E4C">
        <w:trPr>
          <w:trHeight w:val="66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proofErr w:type="spellStart"/>
      <w:r w:rsidR="00BD6C37">
        <w:rPr>
          <w:sz w:val="22"/>
          <w:szCs w:val="22"/>
          <w:lang w:val="en-US"/>
        </w:rPr>
        <w:t>fed_department_mo</w:t>
      </w:r>
      <w:proofErr w:type="spellEnd"/>
      <w:r w:rsidRPr="00BD6C37">
        <w:rPr>
          <w:sz w:val="22"/>
          <w:szCs w:val="22"/>
          <w:lang w:val="en-US"/>
        </w:rPr>
        <w:t xml:space="preserve">- </w:t>
      </w:r>
      <w:proofErr w:type="spellStart"/>
      <w:r w:rsidR="00BD6C37">
        <w:rPr>
          <w:sz w:val="22"/>
          <w:szCs w:val="22"/>
          <w:lang w:val="en-US"/>
        </w:rPr>
        <w:t>department_mo</w:t>
      </w:r>
      <w:proofErr w:type="spellEnd"/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701"/>
        <w:gridCol w:w="719"/>
        <w:gridCol w:w="2312"/>
      </w:tblGrid>
      <w:tr w:rsidR="00405623" w:rsidRPr="002E0227" w:rsidTr="00433E4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33E4C">
        <w:trPr>
          <w:trHeight w:val="60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D6C3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BD6C37" w:rsidRPr="002E0227" w:rsidTr="00433E4C">
        <w:trPr>
          <w:trHeight w:val="16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0A5107" w:rsidRPr="002C57ED" w:rsidTr="00433E4C">
        <w:trPr>
          <w:trHeight w:val="66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2C57ED" w:rsidRDefault="000A5107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bookmarkStart w:id="42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4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943011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диагностических </w:t>
            </w:r>
            <w:r w:rsidRPr="002E0227">
              <w:rPr>
                <w:sz w:val="22"/>
                <w:szCs w:val="22"/>
              </w:rPr>
              <w:lastRenderedPageBreak/>
              <w:t>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943011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72423564"/>
      <w:r w:rsidRPr="003E498A">
        <w:rPr>
          <w:rFonts w:ascii="Times New Roman" w:hAnsi="Times New Roman" w:cs="Times New Roman"/>
          <w:sz w:val="24"/>
          <w:szCs w:val="24"/>
        </w:rPr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72423565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943011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</w:rPr>
              <w:t xml:space="preserve">Длительность услуги 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[</w:t>
            </w:r>
            <w:r w:rsidRPr="00943011">
              <w:rPr>
                <w:color w:val="0033CC"/>
                <w:sz w:val="22"/>
                <w:szCs w:val="22"/>
              </w:rPr>
              <w:t>мин.</w:t>
            </w:r>
            <w:r w:rsidRPr="00943011">
              <w:rPr>
                <w:color w:val="0033CC"/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943011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3011" w:rsidRPr="00943011" w:rsidRDefault="00943011" w:rsidP="009E20DA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943011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72423571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72423572"/>
      <w:r>
        <w:rPr>
          <w:rFonts w:ascii="Times New Roman" w:hAnsi="Times New Roman" w:cs="Times New Roman"/>
          <w:sz w:val="24"/>
          <w:szCs w:val="24"/>
        </w:rPr>
        <w:lastRenderedPageBreak/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9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72423574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72423576"/>
      <w:proofErr w:type="gramStart"/>
      <w:r w:rsidRPr="00A20782">
        <w:t>Федеральные</w:t>
      </w:r>
      <w:proofErr w:type="gramEnd"/>
      <w:r w:rsidRPr="00A20782">
        <w:t xml:space="preserve">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5" w:name="_Toc472423577"/>
      <w:proofErr w:type="gramStart"/>
      <w:r w:rsidR="00BA531E" w:rsidRPr="00A20782">
        <w:t>Федеральные</w:t>
      </w:r>
      <w:proofErr w:type="gramEnd"/>
      <w:r w:rsidR="00BA531E" w:rsidRPr="00A20782">
        <w:t xml:space="preserve">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5E5662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6B17E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72423578"/>
      <w:r w:rsidRPr="00A20782">
        <w:t>К</w:t>
      </w:r>
      <w:proofErr w:type="gramStart"/>
      <w:r w:rsidR="00E22F2C" w:rsidRPr="00A20782">
        <w:t>C</w:t>
      </w:r>
      <w:proofErr w:type="gramEnd"/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lastRenderedPageBreak/>
        <w:t xml:space="preserve"> </w:t>
      </w:r>
      <w:bookmarkStart w:id="97" w:name="_Toc472423579"/>
      <w:r w:rsidRPr="00A20782">
        <w:t>К</w:t>
      </w:r>
      <w:proofErr w:type="gramStart"/>
      <w:r w:rsidRPr="00A20782">
        <w:t>C</w:t>
      </w:r>
      <w:proofErr w:type="gramEnd"/>
      <w:r w:rsidRPr="00A20782">
        <w:t>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445BB7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445BB7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445BB7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445BB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proofErr w:type="gramStart"/>
      <w:r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445BB7" w:rsidRPr="002E0227" w:rsidTr="00445BB7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445BB7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5554E">
              <w:rPr>
                <w:sz w:val="22"/>
                <w:szCs w:val="22"/>
              </w:rPr>
              <w:t>ext_mkb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1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3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5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7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9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4"/>
      <w:r w:rsidRPr="00EC1A4F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Default="00B46FC3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7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</w:t>
      </w:r>
      <w:proofErr w:type="spellEnd"/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</w:t>
      </w:r>
      <w:proofErr w:type="spellEnd"/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4"/>
      <w:r w:rsidRPr="00EC1A4F">
        <w:rPr>
          <w:rFonts w:ascii="Times New Roman" w:hAnsi="Times New Roman" w:cs="Times New Roman"/>
          <w:sz w:val="24"/>
          <w:szCs w:val="24"/>
        </w:rPr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72423598"/>
      <w:r w:rsidRPr="00EC1A4F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EC1A4F" w:rsidRDefault="008A6C2A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72423600"/>
      <w:proofErr w:type="spellStart"/>
      <w:r w:rsidRPr="00EC1A4F">
        <w:rPr>
          <w:rFonts w:ascii="Times New Roman" w:hAnsi="Times New Roman" w:cs="Times New Roman"/>
          <w:sz w:val="24"/>
          <w:szCs w:val="24"/>
        </w:rPr>
        <w:t>Соответ</w:t>
      </w:r>
      <w:r w:rsidR="00E6326B" w:rsidRPr="00EC1A4F">
        <w:rPr>
          <w:rFonts w:ascii="Times New Roman" w:hAnsi="Times New Roman" w:cs="Times New Roman"/>
          <w:sz w:val="24"/>
          <w:szCs w:val="24"/>
        </w:rPr>
        <w:t>е</w:t>
      </w:r>
      <w:r w:rsidRPr="00EC1A4F">
        <w:rPr>
          <w:rFonts w:ascii="Times New Roman" w:hAnsi="Times New Roman" w:cs="Times New Roman"/>
          <w:sz w:val="24"/>
          <w:szCs w:val="24"/>
        </w:rPr>
        <w:t>стви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 xml:space="preserve"> кода оказанной медицинской услуги коду специальности лечащего врача 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(81) </w:t>
      </w:r>
      <w:r w:rsidRPr="00EC1A4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C1A4F">
        <w:rPr>
          <w:rFonts w:ascii="Times New Roman" w:hAnsi="Times New Roman" w:cs="Times New Roman"/>
          <w:sz w:val="24"/>
          <w:szCs w:val="24"/>
        </w:rPr>
        <w:t>т.с</w:t>
      </w:r>
      <w:proofErr w:type="spellEnd"/>
      <w:r w:rsidRPr="00EC1A4F">
        <w:rPr>
          <w:rFonts w:ascii="Times New Roman" w:hAnsi="Times New Roman" w:cs="Times New Roman"/>
          <w:sz w:val="24"/>
          <w:szCs w:val="24"/>
        </w:rPr>
        <w:t>.</w:t>
      </w:r>
      <w:r w:rsidR="00BB7EFF" w:rsidRPr="00EC1A4F">
        <w:rPr>
          <w:rFonts w:ascii="Times New Roman" w:hAnsi="Times New Roman" w:cs="Times New Roman"/>
          <w:sz w:val="24"/>
          <w:szCs w:val="24"/>
        </w:rPr>
        <w:t xml:space="preserve"> </w:t>
      </w:r>
      <w:r w:rsidRPr="00EC1A4F">
        <w:rPr>
          <w:rFonts w:ascii="Times New Roman" w:hAnsi="Times New Roman" w:cs="Times New Roman"/>
          <w:sz w:val="24"/>
          <w:szCs w:val="24"/>
        </w:rPr>
        <w:t>прил.20)</w:t>
      </w:r>
      <w:bookmarkEnd w:id="135"/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6" w:name="_Toc472423601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6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72423602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72423603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72423604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40" w:name="_Toc472423605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40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1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41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2" w:name="_Toc47242360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42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proofErr w:type="spellStart"/>
      <w:r w:rsidRPr="00BF2D29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F2D29" w:rsidRPr="00BF2D29" w:rsidTr="00433E4C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433E4C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433E4C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F2D29">
              <w:rPr>
                <w:sz w:val="22"/>
                <w:szCs w:val="22"/>
                <w:lang w:eastAsia="ar-SA"/>
              </w:rPr>
              <w:lastRenderedPageBreak/>
              <w:t>name</w:t>
            </w:r>
            <w:proofErr w:type="spellEnd"/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F2D29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F2D29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Pr="00BF2D29" w:rsidRDefault="00433E4C" w:rsidP="00EC1A4F">
      <w:pPr>
        <w:ind w:firstLine="0"/>
        <w:rPr>
          <w:b/>
          <w:lang w:eastAsia="ar-SA"/>
        </w:rPr>
      </w:pPr>
    </w:p>
    <w:sectPr w:rsidR="00433E4C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BF" w:rsidRDefault="00CC0BBF" w:rsidP="00ED197B">
      <w:pPr>
        <w:spacing w:after="0"/>
      </w:pPr>
      <w:r>
        <w:separator/>
      </w:r>
    </w:p>
  </w:endnote>
  <w:endnote w:type="continuationSeparator" w:id="0">
    <w:p w:rsidR="00CC0BBF" w:rsidRDefault="00CC0BB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04" w:rsidRDefault="004B7104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2510">
      <w:rPr>
        <w:noProof/>
      </w:rPr>
      <w:t>11</w:t>
    </w:r>
    <w:r>
      <w:rPr>
        <w:noProof/>
      </w:rPr>
      <w:fldChar w:fldCharType="end"/>
    </w:r>
  </w:p>
  <w:p w:rsidR="004B7104" w:rsidRDefault="004B71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BF" w:rsidRDefault="00CC0BBF" w:rsidP="00ED197B">
      <w:pPr>
        <w:spacing w:after="0"/>
      </w:pPr>
      <w:r>
        <w:separator/>
      </w:r>
    </w:p>
  </w:footnote>
  <w:footnote w:type="continuationSeparator" w:id="0">
    <w:p w:rsidR="00CC0BBF" w:rsidRDefault="00CC0BB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104" w:rsidRDefault="004B7104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5"/>
  </w:num>
  <w:num w:numId="4">
    <w:abstractNumId w:val="24"/>
  </w:num>
  <w:num w:numId="5">
    <w:abstractNumId w:val="30"/>
  </w:num>
  <w:num w:numId="6">
    <w:abstractNumId w:val="21"/>
  </w:num>
  <w:num w:numId="7">
    <w:abstractNumId w:val="20"/>
  </w:num>
  <w:num w:numId="8">
    <w:abstractNumId w:val="28"/>
  </w:num>
  <w:num w:numId="9">
    <w:abstractNumId w:val="29"/>
  </w:num>
  <w:num w:numId="10">
    <w:abstractNumId w:val="19"/>
  </w:num>
  <w:num w:numId="11">
    <w:abstractNumId w:val="32"/>
  </w:num>
  <w:num w:numId="12">
    <w:abstractNumId w:val="17"/>
  </w:num>
  <w:num w:numId="13">
    <w:abstractNumId w:val="27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6"/>
  </w:num>
  <w:num w:numId="39">
    <w:abstractNumId w:val="31"/>
  </w:num>
  <w:num w:numId="40">
    <w:abstractNumId w:val="15"/>
  </w:num>
  <w:num w:numId="41">
    <w:abstractNumId w:val="22"/>
  </w:num>
  <w:num w:numId="42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40E2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5623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6705"/>
    <w:rsid w:val="004333AC"/>
    <w:rsid w:val="00433E4C"/>
    <w:rsid w:val="004348AF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510"/>
    <w:rsid w:val="008127AF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1D71"/>
    <w:rsid w:val="00AB2193"/>
    <w:rsid w:val="00AB318A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4F10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33809-759A-451B-AA20-8B8FCFCC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11657</TotalTime>
  <Pages>41</Pages>
  <Words>6123</Words>
  <Characters>34907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14</cp:revision>
  <cp:lastPrinted>2017-01-17T14:31:00Z</cp:lastPrinted>
  <dcterms:created xsi:type="dcterms:W3CDTF">2012-01-17T14:56:00Z</dcterms:created>
  <dcterms:modified xsi:type="dcterms:W3CDTF">2017-04-24T10:57:00Z</dcterms:modified>
</cp:coreProperties>
</file>